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8"/>
          <w:szCs w:val="18"/>
        </w:rPr>
        <w:jc w:val="left"/>
        <w:spacing w:before="8" w:lineRule="exact" w:line="180"/>
      </w:pPr>
      <w:r>
        <w:pict>
          <v:group style="position:absolute;margin-left:33.55pt;margin-top:16.45pt;width:544.9pt;height:738.76pt;mso-position-horizontal-relative:page;mso-position-vertical-relative:page;z-index:-988" coordorigin="671,329" coordsize="10898,14775">
            <v:shape style="position:absolute;left:732;top:360;width:0;height:89" coordorigin="732,360" coordsize="0,89" path="m732,360l732,449e" filled="f" stroked="t" strokeweight="3.1pt" strokecolor="#000000">
              <v:path arrowok="t"/>
            </v:shape>
            <v:shape style="position:absolute;left:702;top:390;width:89;height:0" coordorigin="702,390" coordsize="89,0" path="m702,390l791,390e" filled="f" stroked="t" strokeweight="3.1pt" strokecolor="#000000">
              <v:path arrowok="t"/>
            </v:shape>
            <v:shape style="position:absolute;left:791;top:390;width:10658;height:0" coordorigin="791,390" coordsize="10658,0" path="m791,390l11449,390e" filled="f" stroked="t" strokeweight="3.1pt" strokecolor="#000000">
              <v:path arrowok="t"/>
            </v:shape>
            <v:shape style="position:absolute;left:791;top:442;width:10658;height:0" coordorigin="791,442" coordsize="10658,0" path="m791,442l11449,442e" filled="f" stroked="t" strokeweight="0.82pt" strokecolor="#000000">
              <v:path arrowok="t"/>
            </v:shape>
            <v:shape style="position:absolute;left:11508;top:360;width:0;height:89" coordorigin="11508,360" coordsize="0,89" path="m11508,360l11508,449e" filled="f" stroked="t" strokeweight="3.1pt" strokecolor="#000000">
              <v:path arrowok="t"/>
            </v:shape>
            <v:shape style="position:absolute;left:11449;top:390;width:89;height:0" coordorigin="11449,390" coordsize="89,0" path="m11449,390l11538,390e" filled="f" stroked="t" strokeweight="3.1pt" strokecolor="#000000">
              <v:path arrowok="t"/>
            </v:shape>
            <v:shape style="position:absolute;left:732;top:449;width:0;height:298" coordorigin="732,449" coordsize="0,298" path="m732,449l732,746e" filled="f" stroked="t" strokeweight="3.1pt" strokecolor="#000000">
              <v:path arrowok="t"/>
            </v:shape>
            <v:shape style="position:absolute;left:11508;top:449;width:0;height:298" coordorigin="11508,449" coordsize="0,298" path="m11508,449l11508,746e" filled="f" stroked="t" strokeweight="3.1pt" strokecolor="#000000">
              <v:path arrowok="t"/>
            </v:shape>
            <v:shape style="position:absolute;left:732;top:746;width:0;height:276" coordorigin="732,746" coordsize="0,276" path="m732,746l732,1022e" filled="f" stroked="t" strokeweight="3.1pt" strokecolor="#000000">
              <v:path arrowok="t"/>
            </v:shape>
            <v:shape style="position:absolute;left:11508;top:746;width:0;height:276" coordorigin="11508,746" coordsize="0,276" path="m11508,746l11508,1022e" filled="f" stroked="t" strokeweight="3.1pt" strokecolor="#000000">
              <v:path arrowok="t"/>
            </v:shape>
            <v:shape style="position:absolute;left:732;top:1022;width:0;height:276" coordorigin="732,1022" coordsize="0,276" path="m732,1022l732,1298e" filled="f" stroked="t" strokeweight="3.1pt" strokecolor="#000000">
              <v:path arrowok="t"/>
            </v:shape>
            <v:shape style="position:absolute;left:11508;top:1022;width:0;height:276" coordorigin="11508,1022" coordsize="0,276" path="m11508,1022l11508,1298e" filled="f" stroked="t" strokeweight="3.1pt" strokecolor="#000000">
              <v:path arrowok="t"/>
            </v:shape>
            <v:shape style="position:absolute;left:732;top:1298;width:0;height:276" coordorigin="732,1298" coordsize="0,276" path="m732,1298l732,1574e" filled="f" stroked="t" strokeweight="3.1pt" strokecolor="#000000">
              <v:path arrowok="t"/>
            </v:shape>
            <v:shape style="position:absolute;left:11508;top:1298;width:0;height:276" coordorigin="11508,1298" coordsize="0,276" path="m11508,1298l11508,1574e" filled="f" stroked="t" strokeweight="3.1pt" strokecolor="#000000">
              <v:path arrowok="t"/>
            </v:shape>
            <v:shape style="position:absolute;left:732;top:1574;width:0;height:276" coordorigin="732,1574" coordsize="0,276" path="m732,1574l732,1850e" filled="f" stroked="t" strokeweight="3.1pt" strokecolor="#000000">
              <v:path arrowok="t"/>
            </v:shape>
            <v:shape style="position:absolute;left:11508;top:1574;width:0;height:276" coordorigin="11508,1574" coordsize="0,276" path="m11508,1574l11508,1850e" filled="f" stroked="t" strokeweight="3.1pt" strokecolor="#000000">
              <v:path arrowok="t"/>
            </v:shape>
            <v:shape style="position:absolute;left:732;top:1850;width:0;height:659" coordorigin="732,1850" coordsize="0,659" path="m732,1850l732,2509e" filled="f" stroked="t" strokeweight="3.1pt" strokecolor="#000000">
              <v:path arrowok="t"/>
            </v:shape>
            <v:shape style="position:absolute;left:11508;top:1850;width:0;height:659" coordorigin="11508,1850" coordsize="0,659" path="m11508,1850l11508,2509e" filled="f" stroked="t" strokeweight="3.1pt" strokecolor="#000000">
              <v:path arrowok="t"/>
            </v:shape>
            <v:shape style="position:absolute;left:732;top:2509;width:0;height:660" coordorigin="732,2509" coordsize="0,660" path="m732,2509l732,3169e" filled="f" stroked="t" strokeweight="3.1pt" strokecolor="#000000">
              <v:path arrowok="t"/>
            </v:shape>
            <v:shape style="position:absolute;left:11508;top:2509;width:0;height:660" coordorigin="11508,2509" coordsize="0,660" path="m11508,2509l11508,3169e" filled="f" stroked="t" strokeweight="3.1pt" strokecolor="#000000">
              <v:path arrowok="t"/>
            </v:shape>
            <v:shape style="position:absolute;left:732;top:3169;width:0;height:660" coordorigin="732,3169" coordsize="0,660" path="m732,3169l732,3829e" filled="f" stroked="t" strokeweight="3.1pt" strokecolor="#000000">
              <v:path arrowok="t"/>
            </v:shape>
            <v:shape style="position:absolute;left:11508;top:3169;width:0;height:660" coordorigin="11508,3169" coordsize="0,660" path="m11508,3169l11508,3829e" filled="f" stroked="t" strokeweight="3.1pt" strokecolor="#000000">
              <v:path arrowok="t"/>
            </v:shape>
            <v:shape style="position:absolute;left:732;top:3829;width:0;height:1028" coordorigin="732,3829" coordsize="0,1028" path="m732,3829l732,4858e" filled="f" stroked="t" strokeweight="3.1pt" strokecolor="#000000">
              <v:path arrowok="t"/>
            </v:shape>
            <v:shape style="position:absolute;left:11508;top:3829;width:0;height:1028" coordorigin="11508,3829" coordsize="0,1028" path="m11508,3829l11508,4858e" filled="f" stroked="t" strokeweight="3.1pt" strokecolor="#000000">
              <v:path arrowok="t"/>
            </v:shape>
            <v:shape style="position:absolute;left:732;top:4858;width:0;height:5536" coordorigin="732,4858" coordsize="0,5536" path="m732,4858l732,10393e" filled="f" stroked="t" strokeweight="3.1pt" strokecolor="#000000">
              <v:path arrowok="t"/>
            </v:shape>
            <v:shape style="position:absolute;left:11508;top:4858;width:0;height:5536" coordorigin="11508,4858" coordsize="0,5536" path="m11508,4858l11508,10393e" filled="f" stroked="t" strokeweight="3.1pt" strokecolor="#000000">
              <v:path arrowok="t"/>
            </v:shape>
            <v:shape style="position:absolute;left:732;top:10393;width:0;height:1028" coordorigin="732,10393" coordsize="0,1028" path="m732,10393l732,11422e" filled="f" stroked="t" strokeweight="3.1pt" strokecolor="#000000">
              <v:path arrowok="t"/>
            </v:shape>
            <v:shape style="position:absolute;left:11508;top:10393;width:0;height:1028" coordorigin="11508,10393" coordsize="0,1028" path="m11508,10393l11508,11422e" filled="f" stroked="t" strokeweight="3.1pt" strokecolor="#000000">
              <v:path arrowok="t"/>
            </v:shape>
            <v:shape style="position:absolute;left:732;top:11422;width:0;height:1027" coordorigin="732,11422" coordsize="0,1027" path="m732,11422l732,12449e" filled="f" stroked="t" strokeweight="3.1pt" strokecolor="#000000">
              <v:path arrowok="t"/>
            </v:shape>
            <v:shape style="position:absolute;left:11508;top:11422;width:0;height:1027" coordorigin="11508,11422" coordsize="0,1027" path="m11508,11422l11508,12449e" filled="f" stroked="t" strokeweight="3.1pt" strokecolor="#000000">
              <v:path arrowok="t"/>
            </v:shape>
            <v:shape style="position:absolute;left:732;top:12449;width:0;height:230" coordorigin="732,12449" coordsize="0,230" path="m732,12449l732,12679e" filled="f" stroked="t" strokeweight="3.1pt" strokecolor="#000000">
              <v:path arrowok="t"/>
            </v:shape>
            <v:shape style="position:absolute;left:11508;top:12449;width:0;height:230" coordorigin="11508,12449" coordsize="0,230" path="m11508,12449l11508,12679e" filled="f" stroked="t" strokeweight="3.1pt" strokecolor="#000000">
              <v:path arrowok="t"/>
            </v:shape>
            <v:shape style="position:absolute;left:732;top:12679;width:0;height:230" coordorigin="732,12679" coordsize="0,230" path="m732,12679l732,12910e" filled="f" stroked="t" strokeweight="3.1pt" strokecolor="#000000">
              <v:path arrowok="t"/>
            </v:shape>
            <v:shape style="position:absolute;left:11508;top:12679;width:0;height:230" coordorigin="11508,12679" coordsize="0,230" path="m11508,12679l11508,12910e" filled="f" stroked="t" strokeweight="3.1pt" strokecolor="#000000">
              <v:path arrowok="t"/>
            </v:shape>
            <v:shape style="position:absolute;left:732;top:12910;width:0;height:229" coordorigin="732,12910" coordsize="0,229" path="m732,12910l732,13139e" filled="f" stroked="t" strokeweight="3.1pt" strokecolor="#000000">
              <v:path arrowok="t"/>
            </v:shape>
            <v:shape style="position:absolute;left:11508;top:12910;width:0;height:229" coordorigin="11508,12910" coordsize="0,229" path="m11508,12910l11508,13139e" filled="f" stroked="t" strokeweight="3.1pt" strokecolor="#000000">
              <v:path arrowok="t"/>
            </v:shape>
            <v:shape style="position:absolute;left:732;top:13139;width:0;height:230" coordorigin="732,13139" coordsize="0,230" path="m732,13139l732,13369e" filled="f" stroked="t" strokeweight="3.1pt" strokecolor="#000000">
              <v:path arrowok="t"/>
            </v:shape>
            <v:shape style="position:absolute;left:11508;top:13139;width:0;height:230" coordorigin="11508,13139" coordsize="0,230" path="m11508,13139l11508,13369e" filled="f" stroked="t" strokeweight="3.1pt" strokecolor="#000000">
              <v:path arrowok="t"/>
            </v:shape>
            <v:shape style="position:absolute;left:732;top:13369;width:0;height:230" coordorigin="732,13369" coordsize="0,230" path="m732,13369l732,13600e" filled="f" stroked="t" strokeweight="3.1pt" strokecolor="#000000">
              <v:path arrowok="t"/>
            </v:shape>
            <v:shape style="position:absolute;left:11508;top:13369;width:0;height:230" coordorigin="11508,13369" coordsize="0,230" path="m11508,13369l11508,13600e" filled="f" stroked="t" strokeweight="3.1pt" strokecolor="#000000">
              <v:path arrowok="t"/>
            </v:shape>
            <v:shape style="position:absolute;left:732;top:13600;width:0;height:229" coordorigin="732,13600" coordsize="0,229" path="m732,13600l732,13829e" filled="f" stroked="t" strokeweight="3.1pt" strokecolor="#000000">
              <v:path arrowok="t"/>
            </v:shape>
            <v:shape style="position:absolute;left:11508;top:13600;width:0;height:229" coordorigin="11508,13600" coordsize="0,229" path="m11508,13600l11508,13829e" filled="f" stroked="t" strokeweight="3.1pt" strokecolor="#000000">
              <v:path arrowok="t"/>
            </v:shape>
            <v:shape style="position:absolute;left:732;top:13829;width:0;height:230" coordorigin="732,13829" coordsize="0,230" path="m732,13829l732,14059e" filled="f" stroked="t" strokeweight="3.1pt" strokecolor="#000000">
              <v:path arrowok="t"/>
            </v:shape>
            <v:shape style="position:absolute;left:11508;top:13829;width:0;height:230" coordorigin="11508,13829" coordsize="0,230" path="m11508,13829l11508,14059e" filled="f" stroked="t" strokeweight="3.1pt" strokecolor="#000000">
              <v:path arrowok="t"/>
            </v:shape>
            <v:shape style="position:absolute;left:732;top:14059;width:0;height:230" coordorigin="732,14059" coordsize="0,230" path="m732,14059l732,14290e" filled="f" stroked="t" strokeweight="3.1pt" strokecolor="#000000">
              <v:path arrowok="t"/>
            </v:shape>
            <v:shape style="position:absolute;left:11508;top:14059;width:0;height:230" coordorigin="11508,14059" coordsize="0,230" path="m11508,14059l11508,14290e" filled="f" stroked="t" strokeweight="3.1pt" strokecolor="#000000">
              <v:path arrowok="t"/>
            </v:shape>
            <v:shape style="position:absolute;left:732;top:14290;width:0;height:229" coordorigin="732,14290" coordsize="0,229" path="m732,14290l732,14519e" filled="f" stroked="t" strokeweight="3.1pt" strokecolor="#000000">
              <v:path arrowok="t"/>
            </v:shape>
            <v:shape style="position:absolute;left:11508;top:14290;width:0;height:229" coordorigin="11508,14290" coordsize="0,229" path="m11508,14290l11508,14519e" filled="f" stroked="t" strokeweight="3.1pt" strokecolor="#000000">
              <v:path arrowok="t"/>
            </v:shape>
            <v:shape style="position:absolute;left:732;top:14519;width:0;height:230" coordorigin="732,14519" coordsize="0,230" path="m732,14519l732,14749e" filled="f" stroked="t" strokeweight="3.1pt" strokecolor="#000000">
              <v:path arrowok="t"/>
            </v:shape>
            <v:shape style="position:absolute;left:11508;top:14519;width:0;height:230" coordorigin="11508,14519" coordsize="0,230" path="m11508,14519l11508,14749e" filled="f" stroked="t" strokeweight="3.1pt" strokecolor="#000000">
              <v:path arrowok="t"/>
            </v:shape>
            <v:shape style="position:absolute;left:732;top:14984;width:0;height:89" coordorigin="732,14984" coordsize="0,89" path="m732,14984l732,15073e" filled="f" stroked="t" strokeweight="3.1pt" strokecolor="#000000">
              <v:path arrowok="t"/>
            </v:shape>
            <v:shape style="position:absolute;left:702;top:15043;width:89;height:0" coordorigin="702,15043" coordsize="89,0" path="m702,15043l791,15043e" filled="f" stroked="t" strokeweight="3.1pt" strokecolor="#000000">
              <v:path arrowok="t"/>
            </v:shape>
            <v:shape style="position:absolute;left:791;top:15043;width:10658;height:0" coordorigin="791,15043" coordsize="10658,0" path="m791,15043l11449,15043e" filled="f" stroked="t" strokeweight="3.1pt" strokecolor="#000000">
              <v:path arrowok="t"/>
            </v:shape>
            <v:shape style="position:absolute;left:791;top:14992;width:10658;height:0" coordorigin="791,14992" coordsize="10658,0" path="m791,14992l11449,14992e" filled="f" stroked="t" strokeweight="0.82pt" strokecolor="#000000">
              <v:path arrowok="t"/>
            </v:shape>
            <v:shape style="position:absolute;left:11508;top:14984;width:0;height:89" coordorigin="11508,14984" coordsize="0,89" path="m11508,14984l11508,15073e" filled="f" stroked="t" strokeweight="3.1pt" strokecolor="#000000">
              <v:path arrowok="t"/>
            </v:shape>
            <v:shape style="position:absolute;left:11449;top:15043;width:89;height:0" coordorigin="11449,15043" coordsize="89,0" path="m11449,15043l11538,15043e" filled="f" stroked="t" strokeweight="3.1pt" strokecolor="#000000">
              <v:path arrowok="t"/>
            </v:shape>
            <v:shape style="position:absolute;left:732;top:14749;width:0;height:235" coordorigin="732,14749" coordsize="0,235" path="m732,14749l732,14984e" filled="f" stroked="t" strokeweight="3.1pt" strokecolor="#000000">
              <v:path arrowok="t"/>
            </v:shape>
            <v:shape style="position:absolute;left:784;top:434;width:0;height:14564" coordorigin="784,434" coordsize="0,14564" path="m784,434l784,14999e" filled="f" stroked="t" strokeweight="0.82pt" strokecolor="#000000">
              <v:path arrowok="t"/>
            </v:shape>
            <v:shape style="position:absolute;left:11508;top:14749;width:0;height:235" coordorigin="11508,14749" coordsize="0,235" path="m11508,14749l11508,14984e" filled="f" stroked="t" strokeweight="3.1pt" strokecolor="#000000">
              <v:path arrowok="t"/>
            </v:shape>
            <v:shape style="position:absolute;left:11456;top:434;width:0;height:14564" coordorigin="11456,434" coordsize="0,14564" path="m11456,434l11456,14999e" filled="f" stroked="t" strokeweight="0.82pt" strokecolor="#000000">
              <v:path arrowok="t"/>
            </v:shape>
            <w10:wrap type="none"/>
          </v:group>
        </w:pict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Imprint MT Shadow" w:hAnsi="Imprint MT Shadow" w:eastAsia="Imprint MT Shadow" w:ascii="Imprint MT Shadow"/>
          <w:sz w:val="56"/>
          <w:szCs w:val="56"/>
        </w:rPr>
        <w:jc w:val="center"/>
        <w:spacing w:lineRule="exact" w:line="640"/>
        <w:ind w:left="317" w:right="617"/>
      </w:pP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HOW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TO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WRITE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A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RESUME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FOR</w:t>
      </w:r>
      <w:r>
        <w:rPr>
          <w:rFonts w:cs="Imprint MT Shadow" w:hAnsi="Imprint MT Shadow" w:eastAsia="Imprint MT Shadow" w:ascii="Imprint MT Shadow"/>
          <w:spacing w:val="0"/>
          <w:w w:val="100"/>
          <w:position w:val="0"/>
          <w:sz w:val="56"/>
          <w:szCs w:val="56"/>
        </w:rPr>
      </w:r>
    </w:p>
    <w:p>
      <w:pPr>
        <w:rPr>
          <w:rFonts w:cs="Imprint MT Shadow" w:hAnsi="Imprint MT Shadow" w:eastAsia="Imprint MT Shadow" w:ascii="Imprint MT Shadow"/>
          <w:sz w:val="56"/>
          <w:szCs w:val="56"/>
        </w:rPr>
        <w:jc w:val="center"/>
        <w:spacing w:lineRule="exact" w:line="640"/>
        <w:ind w:left="41" w:right="342"/>
      </w:pP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INTERNSHIPS,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CO-OP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1"/>
          <w:sz w:val="56"/>
          <w:szCs w:val="56"/>
        </w:rPr>
        <w:t>POSITIONS,</w:t>
      </w:r>
      <w:r>
        <w:rPr>
          <w:rFonts w:cs="Imprint MT Shadow" w:hAnsi="Imprint MT Shadow" w:eastAsia="Imprint MT Shadow" w:ascii="Imprint MT Shadow"/>
          <w:spacing w:val="0"/>
          <w:w w:val="100"/>
          <w:position w:val="0"/>
          <w:sz w:val="56"/>
          <w:szCs w:val="56"/>
        </w:rPr>
      </w:r>
    </w:p>
    <w:p>
      <w:pPr>
        <w:rPr>
          <w:rFonts w:cs="Imprint MT Shadow" w:hAnsi="Imprint MT Shadow" w:eastAsia="Imprint MT Shadow" w:ascii="Imprint MT Shadow"/>
          <w:sz w:val="56"/>
          <w:szCs w:val="56"/>
        </w:rPr>
        <w:jc w:val="center"/>
        <w:spacing w:lineRule="exact" w:line="620"/>
        <w:ind w:left="527" w:right="827"/>
      </w:pPr>
      <w:r>
        <w:pict>
          <v:group style="position:absolute;margin-left:181.3pt;margin-top:88.6977pt;width:250.06pt;height:272.939pt;mso-position-horizontal-relative:page;mso-position-vertical-relative:paragraph;z-index:-987" coordorigin="3626,1774" coordsize="5001,5459">
            <v:shape style="position:absolute;left:3636;top:1784;width:4981;height:5439" coordorigin="3636,1784" coordsize="4981,5439" path="m4469,6750l4456,6735,4444,6720,4459,6720,4479,6719,4499,6718,4519,6717,4539,6716,4559,6715,4573,6725,4589,6737,4605,6749,4622,6761,4639,6773,4656,6784,4673,6796,4690,6807,4707,6818,4724,6828,4740,6837,4761,6848,4779,6858,4797,6866,4815,6875,4833,6883,4852,6891,4871,6898,4890,6905,4909,6911,4928,6916,4948,6921,4967,6925,4987,6928,5020,6934,5064,6928,5105,6915,5146,6898,5179,6876,5206,6846,5226,6811,5231,6766,5222,6717,5209,6705,5193,6692,5176,6678,5156,6662,5136,6647,5114,6630,5091,6613,5068,6595,5045,6577,5022,6559,4999,6540,4977,6522,4956,6503,4937,6485,4919,6466,4903,6449,4890,6431,4879,6414,4871,6398,4866,6382,4866,6382,4878,6365,4889,6347,4898,6329,4906,6311,4913,6292,4918,6273,4923,6254,4927,6234,4930,6215,4932,6195,4934,6175,4935,6155,4935,6135,4935,6115,4935,6095,4934,6074,4934,6054,4933,6034,4932,6014,4940,5850,4954,5688,4968,5523,4979,5364,4973,5342,4968,5328,4962,5314,4954,5300,4960,5172,4964,5040,4973,4910,4979,4779,4984,4718,4990,4660,5000,4606,5026,4556,5041,4460,5047,4362,5047,4263,5045,4170,5060,4112,5060,4016,5052,3920,5047,3859,5058,3854,5080,3845,5101,3838,5119,3831,5136,3825,5152,3820,5166,3814,5180,3807,5192,3800,5205,3791,5216,3781,5228,3769,5239,3754,5251,3737,5263,3716,5275,3692,5287,3687,5306,3680,5324,3673,5343,3664,5361,3655,5378,3645,5394,3633,5410,3620,5406,3592,5401,3573,5390,3560,5374,3546,5374,3532,5392,3540,5411,3547,5429,3555,5448,3562,5466,3570,5485,3577,5503,3585,5521,3593,5539,3601,5558,3609,5576,3618,5594,3621,5614,3626,5633,3630,5653,3635,5672,3641,5691,3646,5710,3652,5729,3657,5749,3663,5768,3668,5787,3674,5807,3679,5826,3684,5835,3687,5854,3693,5873,3699,5892,3705,5911,3711,5930,3717,5949,3723,5968,3730,5987,3736,6005,3742,6024,3749,6043,3755,6062,3762,6082,3769,6097,3768,6119,3764,6136,3756,6148,3744,6156,3729,6162,3711,6166,3692,6171,3671,6178,3650,6187,3650,6207,3650,6227,3651,6247,3653,6267,3654,6287,3655,6307,3656,6308,3656,6327,3652,6345,3648,6362,3643,6380,3637,6397,3631,6413,3626,6429,3620,6445,3615,6461,3611,6477,3608,6492,3606,6508,3606,6523,3607,6539,3610,6554,3615,6570,3623,6586,3633,6603,3646,6619,3662,6650,3673,6682,3683,6715,3690,6750,3697,6785,3702,6820,3706,6857,3708,6893,3710,6931,3711,6968,3711,7005,3711,7043,3710,7080,3708,7117,3707,7154,3705,7190,3704,7226,3702,7260,3701,7294,3701,7327,3700,7346,3758,7363,3818,7376,3878,7380,3948,7366,3995,7353,4043,7342,4091,7331,4140,7322,4189,7314,4239,7306,4288,7299,4338,7292,4388,7286,4438,7279,4488,7273,4538,7266,4588,7259,4638,7252,4688,7244,4738,7236,4787,7226,4836,7215,4884,7204,4933,7186,4950,7171,4960,7158,4968,7148,4980,7141,4999,7141,5020,7150,5048,7163,5229,7171,5413,7176,5596,7180,5784,7181,5786,7191,5804,7201,5821,7211,5838,7221,5856,7231,5873,7241,5890,7251,5908,7261,5925,7271,5943,7282,5960,7292,5977,7302,5994,7312,6011,7322,6028,7331,6027,7351,6023,7371,6021,7390,6020,7409,6020,7468,6020,7489,6020,7489,6116,7487,6214,7481,6313,7481,6404,7465,6424,7449,6443,7433,6461,7417,6479,7400,6496,7383,6513,7365,6528,7347,6543,7329,6558,7310,6572,7291,6584,7271,6597,7251,6608,7230,6619,7209,6629,7187,6638,7164,6647,7141,6655,7117,6662,7092,6668,7058,6700,7045,6730,7042,6766,7050,6816,7061,6824,7084,6832,7096,6836,7114,6841,7134,6847,7155,6852,7175,6858,7196,6863,7216,6867,7235,6871,7253,6873,7243,6882,7228,6892,7210,6901,7189,6909,7166,6917,7144,6924,7123,6930,7104,6935,7088,6939,7078,6984,7075,7024,7086,7063,7122,7104,7135,7109,7153,7115,7172,7121,7191,7125,7210,7129,7230,7133,7251,7135,7272,7137,7292,7138,7313,7139,7334,7139,7355,7139,7376,7139,7396,7138,7416,7136,7435,7135,7454,7133,7472,7131,7490,7130,7509,7129,7529,7126,7549,7123,7570,7120,7590,7117,7610,7113,7630,7110,7649,7107,7679,7101,7698,7090,7715,7080,7734,7071,7758,7069,7762,7084,7770,7103,7780,7118,7792,7129,7807,7136,7822,7140,7839,7142,7857,7142,7876,7140,7895,7137,7914,7134,7933,7130,7952,7128,7969,7126,7975,7120,7978,7107,7980,7080,7986,7024,7999,6975,8014,6926,8027,6876,8041,6824,8038,6766,8027,6734,8005,6706,7973,6673,7979,6639,7986,6605,7992,6571,7998,6537,8004,6503,8010,6469,8016,6435,8023,6402,8030,6368,8037,6334,8044,6300,8053,6267,8062,6234,8071,6201,8081,6168,8093,6136,8105,6103,8118,6072,8132,6040,8148,6009,8166,6008,8186,6006,8208,6005,8231,6004,8254,6002,8279,6000,8304,5999,8329,5996,8355,5994,8380,5991,8406,5987,8431,5983,8455,5978,8478,5973,8501,5966,8522,5959,8541,5951,8559,5942,8576,5932,8590,5920,8587,5916,8587,5910,8585,5907,8585,5901,8598,5688,8609,5473,8615,5262,8617,5056,8612,5048,8600,5030,8587,5014,8574,4999,8548,4970,8520,4944,8491,4919,8475,4907,8459,4893,8442,4880,8443,4842,8446,4802,8449,4760,8452,4717,8456,4673,8460,4627,8463,4581,8466,4534,8469,4488,8471,4441,8471,4394,8471,4348,8469,4303,8465,4258,8459,4215,8452,4174,8442,4134,8429,4096,8414,4060,8395,4027,8340,3972,8340,3840,8346,3694,8348,3543,8340,3396,8312,3255,8261,3134,8176,3038,8050,2978,8030,2948,8005,2910,7980,2876,7969,2860,7991,2856,8014,2850,8036,2844,8057,2836,8077,2828,8096,2819,8113,2809,8130,2797,8145,2784,8160,2770,8172,2755,8184,2738,8194,2720,8202,2699,8208,2678,8213,2654,8216,2629,8206,2605,8200,2580,8195,2560,8195,2541,8233,2479,8244,2418,8231,2358,8220,2335,8211,2318,8200,2301,8188,2284,8176,2268,8162,2253,8148,2238,8133,2224,8118,2210,8102,2196,8086,2183,8070,2171,8053,2158,8037,2146,8021,2135,8005,2124,7988,2120,7968,2115,7949,2109,7930,2102,7911,2094,7893,2087,7874,2080,7855,2073,7836,2067,7817,2063,7797,2060,7777,2059,7772,2060,7743,2067,7719,2075,7699,2084,7682,2094,7668,2106,7657,2119,7649,2133,7643,2148,7639,2164,7637,2182,7636,2201,7636,2221,7636,2242,7637,2265,7638,2288,7638,2313,7624,2325,7609,2338,7594,2352,7581,2367,7568,2382,7555,2398,7543,2414,7532,2430,7521,2447,7510,2464,7499,2482,7489,2499,7479,2516,7468,2534,7458,2551,7448,2568,7437,2585,7427,2602,7421,2614,7412,2635,7408,2653,7408,2668,7412,2681,7420,2691,7430,2699,7443,2707,7458,2713,7475,2719,7492,2725,7511,2731,7515,2744,7523,2765,7530,2786,7537,2805,7544,2823,7551,2840,7559,2857,7567,2873,7577,2889,7587,2904,7599,2919,7612,2934,7627,2949,7643,2965,7662,2980,7654,3010,7640,3038,7621,3068,7604,3104,7583,3110,7563,3116,7543,3121,7523,3126,7503,3130,7484,3134,7465,3138,7446,3141,7427,3144,7408,3147,7389,3149,7369,3152,7350,3154,7331,3155,7311,3157,7291,3158,7271,3159,7250,3160,7229,3161,7207,3162,7205,3160,7182,3150,7164,3145,7148,3145,7136,3148,7124,3154,7113,3164,7102,3177,7090,3192,7075,3208,7047,3212,7019,3215,6991,3218,6963,3220,6935,3222,6906,3223,6878,3224,6850,3225,6822,3225,6794,3224,6765,3224,6737,3222,6709,3221,6681,3219,6653,3216,6624,3214,6596,3211,6568,3207,6540,3204,6512,3200,6476,3195,6446,3181,6422,3168,6397,3153,6376,3142,6353,3134,6331,3134,6307,3140,6280,3153,6257,3151,6233,3142,6203,3132,6169,3115,6137,3099,6098,3076,6073,3061,6056,3051,6039,3040,6023,3029,6006,3018,5989,3008,5972,2997,5956,2986,5939,2975,5922,2964,5906,2952,5889,2941,5873,2930,5856,2918,5840,2907,5824,2895,5802,2882,5785,2871,5728,2838,5687,2808,5653,2784,5629,2767,5604,2761,5580,2769,5546,2797,5506,2844,5464,2910,5423,2976,5382,3044,5341,3115,5299,3184,5261,3255,5220,3324,5179,3396,5179,3423,5190,3431,5207,3441,5224,3451,5242,3461,5261,3470,5279,3480,5297,3490,5314,3500,5331,3510,5346,3522,5341,3522,5325,3522,5308,3520,5290,3516,5271,3512,5251,3506,5230,3498,5209,3491,5188,3482,5167,3473,5146,3463,5126,3454,5107,3444,5089,3435,5073,3425,5058,3417,5045,3409,5047,3390,5056,3370,5069,3354,5083,3338,5102,3324,5118,3310,5137,3300,5154,3288,5167,3253,5167,3228,5152,3208,5129,3198,5099,3189,5069,3187,5017,3187,5015,3164,5014,3142,5012,3119,5011,3097,5009,3075,5008,3054,5006,3032,5003,3011,5000,2990,4996,2969,4991,2949,4985,2929,4979,2909,4971,2890,4961,2871,4951,2853,4938,2835,4924,2817,4909,2800,4891,2784,4885,2771,4874,2751,4861,2733,4848,2719,4833,2706,4817,2696,4801,2687,4783,2679,4764,2672,4744,2665,4724,2658,4702,2652,4685,2605,4679,2569,4685,2536,4698,2498,4706,2424,4710,2349,4712,2278,4717,2209,4740,2185,4759,2155,4772,2124,4781,2097,4753,2017,4726,1942,4691,1880,4652,1831,4602,1795,4548,1784,4478,1792,4397,1831,4365,1831,4336,1834,4309,1838,4285,1844,4264,1851,4245,1861,4229,1872,4215,1884,4203,1898,4193,1913,4185,1930,4179,1948,4175,1968,4172,1989,4171,2011,4172,2035,4173,2059,4176,2085,4180,2112,4186,2140,4184,2165,4183,2190,4183,2211,4183,2229,4185,2245,4188,2259,4194,2272,4204,2284,4216,2296,4233,2309,4253,2323,4279,2338,4290,2379,4295,2404,4298,2424,4301,2448,4291,2461,4280,2477,4269,2493,4258,2511,4248,2528,4238,2546,4228,2565,4218,2584,4210,2602,4201,2621,4193,2640,4186,2658,4180,2677,4175,2695,4159,2701,4140,2707,4121,2714,4102,2721,4084,2728,4067,2733,4051,2739,3964,2780,3883,2822,3810,2860,3749,2906,3702,2961,3667,3030,3650,3115,3650,3219,3636,3338,3636,3469,3642,3604,3650,3727,3661,3796,3667,3837,3674,3870,3686,3906,3695,3922,3704,3940,3714,3958,3723,3976,3732,3994,3741,4013,3749,4031,3756,4050,3762,4069,3766,4089,3768,4108,3740,4161,3738,4208,3744,4257,3746,4317,3736,4348,3726,4380,3717,4412,3708,4443,3701,4475,3695,4507,3690,4539,3685,4571,3683,4603,3681,4635,3681,4667,3682,4699,3684,4731,3688,4762,3694,4794,3701,4825,3710,4857,3721,4888,3734,4919,3749,4950,3749,5166,3746,5278,3746,5389,3730,5462,3727,5532,3732,5605,3740,5688,3719,5935,3706,6184,3694,6434,3686,6690,3694,6703,3721,6736,3745,6755,3759,6764,3779,6777,3784,6799,3792,6825,3799,6849,3807,6871,3816,6892,3825,6911,3835,6929,3845,6945,3857,6959,3870,6972,3884,6984,3899,6994,3916,7003,3934,7011,3954,7017,3975,7023,3999,7027,4024,7030,4052,7032,4081,7033,4086,7036,4102,7047,4119,7059,4135,7070,4152,7080,4169,7091,4187,7101,4204,7112,4221,7121,4239,7131,4257,7140,4275,7149,4293,7158,4311,7166,4330,7174,4348,7182,4367,7189,4386,7196,4405,7202,4424,7208,4452,7212,4471,7214,4484,7214,4495,7216,4501,7216,4504,7219,4510,7222,4531,7223,4553,7223,4574,7222,4595,7221,4616,7218,4636,7214,4655,7209,4673,7203,4691,7195,4708,7184,4725,7172,4740,7157,4754,7140,4768,7120,4768,7109,4767,7083,4765,7060,4761,7039,4755,7021,4748,7004,4738,6989,4727,6976,4715,6963,4700,6951,4684,6938,4666,6926,4646,6913,4625,6898,4614,6889,4599,6877,4584,6864,4568,6850,4553,6837,4539,6823,4524,6809,4510,6794,4496,6780,4482,6765,4469,6750xe" filled="t" fillcolor="#000000" stroked="f">
              <v:path arrowok="t"/>
              <v:fill/>
            </v:shape>
            <v:shape type="#_x0000_t75" style="position:absolute;left:3685;top:1828;width:4882;height:5355">
              <v:imagedata o:title="" r:id="rId4"/>
            </v:shape>
            <w10:wrap type="none"/>
          </v:group>
        </w:pic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SUMMER,</w: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OR</w: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PART-TIME</w: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-1"/>
          <w:sz w:val="56"/>
          <w:szCs w:val="56"/>
        </w:rPr>
        <w:t>JOBS</w:t>
      </w:r>
      <w:r>
        <w:rPr>
          <w:rFonts w:cs="Imprint MT Shadow" w:hAnsi="Imprint MT Shadow" w:eastAsia="Imprint MT Shadow" w:ascii="Imprint MT Shadow"/>
          <w:spacing w:val="0"/>
          <w:w w:val="100"/>
          <w:position w:val="0"/>
          <w:sz w:val="56"/>
          <w:szCs w:val="5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34"/>
        <w:ind w:right="120"/>
        <w:sectPr>
          <w:pgSz w:w="12240" w:h="15840"/>
          <w:pgMar w:top="1480" w:bottom="280" w:left="1080" w:right="78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08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54"/>
        <w:ind w:left="454" w:right="332" w:firstLine="559"/>
      </w:pPr>
      <w:r>
        <w:rPr>
          <w:rFonts w:cs="Imprint MT Shadow" w:hAnsi="Imprint MT Shadow" w:eastAsia="Imprint MT Shadow" w:ascii="Imprint MT Shadow"/>
          <w:sz w:val="36"/>
          <w:szCs w:val="36"/>
        </w:rPr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RESUMES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FOR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INTERNSHIPS,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CO-OP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POSITIONS,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SUMMER,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OR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PART-TIME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  <w:u w:val="single" w:color="000000"/>
        </w:rPr>
        <w:t>JOBS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90"/>
      </w:pPr>
      <w:r>
        <w:pict>
          <v:shape type="#_x0000_t75" style="position:absolute;margin-left:241.02pt;margin-top:0pt;width:133.38pt;height:26.52pt;mso-position-horizontal-relative:page;mso-position-vertical-relative:paragraph;z-index:-986">
            <v:imagedata o:title="" r:id="rId6"/>
          </v:shape>
        </w:pict>
      </w:r>
      <w:r>
        <w:pict>
          <v:shape type="#_x0000_t75" style="position:absolute;margin-left:383.76pt;margin-top:103.74pt;width:134.16pt;height:26.52pt;mso-position-horizontal-relative:page;mso-position-vertical-relative:page;z-index:-985">
            <v:imagedata o:title="" r:id="rId7"/>
          </v:shape>
        </w:pict>
      </w:r>
      <w:r>
        <w:pict>
          <v:shape type="#_x0000_t75" style="width:133.38pt;height:26.52pt">
            <v:imagedata o:title="" r:id="rId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01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36"/>
                <w:szCs w:val="36"/>
              </w:rPr>
              <w:jc w:val="left"/>
              <w:spacing w:before="53"/>
              <w:ind w:left="2520"/>
            </w:pPr>
            <w:r>
              <w:rPr>
                <w:rFonts w:cs="Times New Roman" w:hAnsi="Times New Roman" w:eastAsia="Times New Roman" w:ascii="Times New Roman"/>
                <w:sz w:val="36"/>
                <w:szCs w:val="3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  <w:u w:val="single" w:color="000000"/>
              </w:rPr>
              <w:t>TABLE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  <w:u w:val="single" w:color="00000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  <w:u w:val="single" w:color="000000"/>
              </w:rPr>
              <w:t>CONTENTS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2"/>
                <w:szCs w:val="32"/>
              </w:rPr>
              <w:jc w:val="left"/>
              <w:ind w:left="841"/>
            </w:pPr>
            <w:r>
              <w:rPr>
                <w:rFonts w:cs="Times New Roman" w:hAnsi="Times New Roman" w:eastAsia="Times New Roman" w:ascii="Times New Roman"/>
                <w:sz w:val="32"/>
                <w:szCs w:val="3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  <w:u w:val="single" w:color="000000"/>
              </w:rPr>
              <w:t>Page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</w:r>
          </w:p>
        </w:tc>
      </w:tr>
      <w:tr>
        <w:trPr>
          <w:trHeight w:val="666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32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Internships,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Cooperative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Education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34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Big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“S”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Referral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System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32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Where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look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Career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Related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Positions?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32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Where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look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Summer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Job?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32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How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Resumes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Undergraduates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differ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32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27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Infor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ation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appears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most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resu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8-9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Sample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Resumes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899" w:right="-2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10-17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1288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7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Exa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ples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Cover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Letters:</w:t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1"/>
              <w:ind w:left="7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Referral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acul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Mem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183"/>
            </w:pPr>
            <w:r>
              <w:rPr>
                <w:rFonts w:cs="Times New Roman" w:hAnsi="Times New Roman" w:eastAsia="Times New Roman" w:ascii="Times New Roman"/>
                <w:spacing w:val="1"/>
                <w:w w:val="99"/>
                <w:sz w:val="28"/>
                <w:szCs w:val="2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18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44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7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Newspaper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18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562" w:hRule="exact"/>
        </w:trPr>
        <w:tc>
          <w:tcPr>
            <w:tcW w:w="70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7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Direct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Solicitation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Organization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right"/>
              <w:ind w:right="20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sectPr>
          <w:pgNumType w:start="1"/>
          <w:pgMar w:footer="767" w:header="0" w:top="1040" w:bottom="280" w:left="1660" w:right="1720"/>
          <w:footerReference w:type="default" r:id="rId5"/>
          <w:pgSz w:w="12240" w:h="15840"/>
        </w:sectPr>
      </w:pPr>
    </w:p>
    <w:p>
      <w:pPr>
        <w:rPr>
          <w:rFonts w:cs="Stencil" w:hAnsi="Stencil" w:eastAsia="Stencil" w:ascii="Stencil"/>
          <w:sz w:val="48"/>
          <w:szCs w:val="48"/>
        </w:rPr>
        <w:jc w:val="left"/>
        <w:spacing w:before="95"/>
        <w:ind w:left="2691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INTRODUCTION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337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interesting,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challenging,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well-paid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graduate?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Does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idea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securing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entry-level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long-term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appeal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you?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act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now.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become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reality.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81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consistent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  <w:u w:val="single" w:color="000000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  <w:u w:val="single" w:color="000000"/>
        </w:rPr>
        <w:t>One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factor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helping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graduates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transition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meaningful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paid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experience.</w:t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19"/>
        <w:ind w:left="100" w:right="151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ways.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internships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(paid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unpaid),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coope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volun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part-time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luable,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directly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one’s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long-term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meaningful.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255" w:firstLine="720"/>
        <w:sectPr>
          <w:pgMar w:header="0" w:footer="767" w:top="92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booklet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gned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help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still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undergraduate.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Hopefully,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help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r-related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before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graduate.</w:t>
      </w:r>
    </w:p>
    <w:p>
      <w:pPr>
        <w:rPr>
          <w:rFonts w:cs="Stencil" w:hAnsi="Stencil" w:eastAsia="Stencil" w:ascii="Stencil"/>
          <w:sz w:val="48"/>
          <w:szCs w:val="48"/>
        </w:rPr>
        <w:jc w:val="left"/>
        <w:spacing w:before="94"/>
        <w:ind w:left="2852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INTERNSHIPS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276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designated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initial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point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internships.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oye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seek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UPJ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direc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ice.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closely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academic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departments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faculty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refer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talk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cul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advi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visit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Office.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6"/>
      </w:pPr>
      <w:r>
        <w:pict>
          <v:shape type="#_x0000_t202" style="position:absolute;margin-left:243.96pt;margin-top:14.1pt;width:30pt;height:96.78pt;mso-position-horizontal-relative:page;mso-position-vertical-relative:paragraph;z-index:-98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98" w:hRule="exact"/>
                    </w:trPr>
                    <w:tc>
                      <w:tcPr>
                        <w:tcW w:w="15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91" w:hRule="exact"/>
                    </w:trPr>
                    <w:tc>
                      <w:tcPr>
                        <w:tcW w:w="529" w:type="dxa"/>
                        <w:gridSpan w:val="3"/>
                        <w:tcBorders>
                          <w:top w:val="nil" w:sz="6" w:space="0" w:color="auto"/>
                          <w:left w:val="nil" w:sz="6" w:space="0" w:color="auto"/>
                          <w:bottom w:val="single" w:sz="31" w:space="0" w:color="E4FFF7"/>
                          <w:right w:val="nil" w:sz="6" w:space="0" w:color="auto"/>
                        </w:tcBorders>
                        <w:shd w:val="clear" w:color="auto" w:fill="A2FFF7"/>
                      </w:tcPr>
                      <w:p/>
                    </w:tc>
                  </w:tr>
                  <w:tr>
                    <w:trPr>
                      <w:trHeight w:val="851" w:hRule="exact"/>
                    </w:trPr>
                    <w:tc>
                      <w:tcPr>
                        <w:tcW w:w="529" w:type="dxa"/>
                        <w:gridSpan w:val="3"/>
                        <w:tcBorders>
                          <w:top w:val="single" w:sz="31" w:space="0" w:color="E4FFF7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A2FFF7"/>
                      </w:tcPr>
                      <w:p/>
                    </w:tc>
                  </w:tr>
                  <w:tr>
                    <w:trPr>
                      <w:trHeight w:val="296" w:hRule="exact"/>
                    </w:trPr>
                    <w:tc>
                      <w:tcPr>
                        <w:tcW w:w="529" w:type="dxa"/>
                        <w:gridSpan w:val="3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E4FFF7"/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75" style="width:131.82pt;height:133.62pt">
            <v:imagedata o:title="" r:id="rId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Stencil" w:hAnsi="Stencil" w:eastAsia="Stencil" w:ascii="Stencil"/>
          <w:sz w:val="48"/>
          <w:szCs w:val="48"/>
        </w:rPr>
        <w:jc w:val="left"/>
        <w:spacing w:before="60"/>
        <w:ind w:left="1481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COOPERATIVE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EDUCATION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132" w:firstLine="720"/>
        <w:sectPr>
          <w:pgMar w:header="0" w:footer="767" w:top="72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Cooperative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formalized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alternate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between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sem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sters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full-time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semesters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full-time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work.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Co-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normally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have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semester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co-op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work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prior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aduation.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University’s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ngineering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Cooperative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rough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UPJ’s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placed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co-op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co-op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eir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cul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advisor.</w:t>
      </w:r>
    </w:p>
    <w:p>
      <w:pPr>
        <w:rPr>
          <w:rFonts w:cs="Stencil" w:hAnsi="Stencil" w:eastAsia="Stencil" w:ascii="Stencil"/>
          <w:sz w:val="48"/>
          <w:szCs w:val="48"/>
        </w:rPr>
        <w:jc w:val="left"/>
        <w:spacing w:before="90"/>
        <w:ind w:left="820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THE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BIG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“S”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REFERRAL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SYSTEM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both"/>
        <w:ind w:left="100" w:right="331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Big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“S”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ogram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compu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ized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notify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UPJ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part-time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opportunities.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After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openings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Office,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ched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91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list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registration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form.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matches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made,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description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him/her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both"/>
        <w:ind w:left="100" w:right="63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act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ually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r.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Big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“S”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eer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eceive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part-time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358"/>
        <w:sectPr>
          <w:pgMar w:header="0" w:footer="767" w:top="1460" w:bottom="280" w:left="1700" w:right="1700"/>
          <w:pgSz w:w="12240" w:h="15840"/>
        </w:sectPr>
      </w:pPr>
      <w:r>
        <w:pict>
          <v:shape type="#_x0000_t75" style="width:142.022pt;height:142.963pt">
            <v:imagedata o:title="" r:id="rId10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48"/>
          <w:szCs w:val="48"/>
        </w:rPr>
        <w:jc w:val="center"/>
        <w:spacing w:lineRule="auto" w:line="284"/>
        <w:ind w:left="902" w:right="884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WHERE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DO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I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LOOK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FOR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CAREER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RELATED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POSITIONS?</w:t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471" w:firstLine="720"/>
      </w:pP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rri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ll-time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hunt,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start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compani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panies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direc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ories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rge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nationwide,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obviously,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compan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able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condu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large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hiring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ograms.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189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Because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smaller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compan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volume,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difficult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seek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out,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rule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out.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rule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follow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is: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leave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stone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ned.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Joe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Schmo’s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Fish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help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balance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books.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120" w:right="54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place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federal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government.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vast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opportunit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120" w:right="1326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agencies.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opportunities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check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websites;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120"/>
      </w:pPr>
      <w:r>
        <w:rPr>
          <w:rFonts w:cs="Times New Roman" w:hAnsi="Times New Roman" w:eastAsia="Times New Roman" w:ascii="Times New Roman"/>
          <w:color w:val="0000FF"/>
          <w:sz w:val="32"/>
          <w:szCs w:val="32"/>
        </w:rPr>
      </w:r>
      <w:hyperlink r:id="rId11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32"/>
            <w:szCs w:val="32"/>
            <w:u w:val="single" w:color="0000FF"/>
          </w:rPr>
          <w:t>www.usajobs.opm.gov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32"/>
            <w:szCs w:val="3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32"/>
            <w:szCs w:val="32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32"/>
            <w:szCs w:val="32"/>
          </w:rPr>
          <w:t>and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32"/>
          <w:szCs w:val="32"/>
        </w:rPr>
      </w:r>
      <w:hyperlink r:id="rId12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32"/>
            <w:szCs w:val="32"/>
            <w:u w:val="single" w:color="0000FF"/>
          </w:rPr>
          <w:t>www.scsc.state.pa.u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32"/>
            <w:szCs w:val="32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32"/>
            <w:szCs w:val="3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32"/>
            <w:szCs w:val="32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32"/>
            <w:szCs w:val="32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32"/>
            <w:szCs w:val="32"/>
          </w:rPr>
          <w:t>.</w:t>
        </w:r>
      </w:hyperlink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118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best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ways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summer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oyment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arch,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talk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many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people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distribute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much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reer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ices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resources.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It’s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advantage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utilize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office.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757" w:firstLine="720"/>
        <w:sectPr>
          <w:pgMar w:header="0" w:footer="767" w:top="1080" w:bottom="280" w:left="1680" w:right="17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also,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even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don’t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get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ov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professio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gain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valuable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organizational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simply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delivering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pizzas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waiting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tables.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48"/>
          <w:szCs w:val="48"/>
        </w:rPr>
        <w:jc w:val="left"/>
        <w:spacing w:lineRule="auto" w:line="284"/>
        <w:ind w:left="2616" w:right="1791" w:hanging="714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WHERE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DO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I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LOOK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FOR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A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SUMMER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JOB?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both"/>
        <w:ind w:left="120" w:right="632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peop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realize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hat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referral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fingerti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netwo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costs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nothing,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amazing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success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80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3" w:lineRule="exact" w:line="360"/>
        <w:ind w:left="120" w:right="61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percent.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advantage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“get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frien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ves,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etc.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found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just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asking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know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eye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openings.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eo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5" w:lineRule="exact" w:line="360"/>
        <w:ind w:left="120" w:right="466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circu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ght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need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person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yours.</w:t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303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ck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oppi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application,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(it’s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always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rso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person’s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appearance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sloppy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unkempt,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applicati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away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“NO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WAY!”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requires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complete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application,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blue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black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ink,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NEATLY.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appearance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both"/>
        <w:ind w:left="120" w:right="45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condition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looking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applica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sloppy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cat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will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cer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ainly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420" w:firstLine="7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asked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interview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dressed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properly.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Neatness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counts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terview,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try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best.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Remove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fac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piercing,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tattoos,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avo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cloth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facial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hair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neatly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oomed.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Women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make-up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vat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425" w:firstLine="720"/>
        <w:sectPr>
          <w:pgMar w:header="0" w:footer="767" w:top="1080" w:bottom="280" w:left="168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interviewing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profess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positions,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attire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expected.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48"/>
          <w:szCs w:val="48"/>
        </w:rPr>
        <w:jc w:val="center"/>
        <w:spacing w:lineRule="auto" w:line="284"/>
        <w:ind w:left="669" w:right="628" w:hanging="1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HOW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RESUMES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FOR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UNDERGRADUATES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DIFFER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FROM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THOSE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OF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SENIORS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AND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ALUMNI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ind w:left="120" w:right="181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Whereas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graduates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typ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cally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not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include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ation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school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years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resumes,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undergraduates</w:t>
      </w:r>
      <w:r>
        <w:rPr>
          <w:rFonts w:cs="Times New Roman" w:hAnsi="Times New Roman" w:eastAsia="Times New Roman" w:ascii="Times New Roman"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may,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nor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lly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use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such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infor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ation.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younger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are,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likely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use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infor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ation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from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school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years.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 w:right="226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Your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(if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include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one)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should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say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seeking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summer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sition,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part-ti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job,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internship,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co-op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position.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may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choose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include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QPA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average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above.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 w:right="134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may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help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courses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have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taken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(in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school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college)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relate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posit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applying.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generally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advisable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puter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 w:right="292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Even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though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experience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significant,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experience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valuable.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wed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law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s,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worked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fast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food,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baby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sat,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etcetera,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don’t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shy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away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from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putt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 w:right="149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Your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interests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be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real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asset.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They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display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deal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about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you.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They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show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how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active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are,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how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willing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serve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others,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frequently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indicate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ea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ership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traits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mmunication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organizational</w:t>
      </w:r>
      <w:r>
        <w:rPr>
          <w:rFonts w:cs="Times New Roman" w:hAnsi="Times New Roman" w:eastAsia="Times New Roman" w:ascii="Times New Roman"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 w:right="212" w:firstLine="720"/>
        <w:sectPr>
          <w:pgMar w:header="0" w:footer="767" w:top="1480" w:bottom="280" w:left="168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shou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have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least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references.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Those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references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shou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not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be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personal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friends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ily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ers.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Teachers,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professors,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supervisors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from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places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which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worked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make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references.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title,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ace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plo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t,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address,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telephone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ber.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ferences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nor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ally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typed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separate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sheet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paper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given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employer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upon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request.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48"/>
          <w:szCs w:val="48"/>
        </w:rPr>
        <w:jc w:val="left"/>
        <w:ind w:left="1830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RESUME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WRITING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TIPS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00" w:right="15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daunting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following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tips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compiled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advice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coun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elors,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recent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adua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wh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sum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lp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meaning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employment.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820" w:right="268" w:hanging="3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careful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attention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spell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ng,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punctuation,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grammar,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style.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820" w:right="96" w:hanging="3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Proo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read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lly,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dictionary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stylebook,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several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other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peop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oofread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well.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Organize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logical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fashion.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descriptions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clear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point.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Confine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rmat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page.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simple,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easy-to-read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font.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good-quality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off-white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bond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paper.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60"/>
        <w:ind w:left="820" w:right="871" w:hanging="3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much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experience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poss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ble,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even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doe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n’t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obv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ously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rela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you’re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seeking.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Tailor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you’re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seeking.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Seek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services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cente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60" w:right="724"/>
      </w:pP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eparing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job-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search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eas,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visit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cen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er.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0"/>
        <w:sectPr>
          <w:pgMar w:header="0" w:footer="767" w:top="148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eges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48"/>
          <w:szCs w:val="48"/>
        </w:rPr>
        <w:jc w:val="center"/>
        <w:spacing w:lineRule="auto" w:line="284"/>
        <w:ind w:left="648" w:right="630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INFORMATION</w:t>
      </w:r>
      <w:r>
        <w:rPr>
          <w:rFonts w:cs="Stencil" w:hAnsi="Stencil" w:eastAsia="Stencil" w:ascii="Stencil"/>
          <w:spacing w:val="-2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THAT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APPEARS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ON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MOST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RESUMES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Information: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pus/Pe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4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Goals: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“Ca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“Objective”).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desire.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reflect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short-range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full-ti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concisely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difficult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compiling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35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doesn’t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e: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24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instead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6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incorporate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14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0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College(s),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Degree(s),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Major(s),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Average*,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perhaps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typically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undergraduates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frequently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advantageous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4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licenses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(CPR,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commercial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driving,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internships,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career-related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undergraduates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full-ti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—even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attractive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candidate.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01" w:right="6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were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060" w:right="10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(description,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explanatio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401"/>
        <w:sectPr>
          <w:pgMar w:header="0" w:footer="767" w:top="340" w:bottom="280" w:left="1680" w:right="17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Milit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Service: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oblig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particularly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ilitary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/>
        <w:ind w:left="120" w:right="133"/>
      </w:pPr>
      <w:r>
        <w:pict>
          <v:group style="position:absolute;margin-left:84.6pt;margin-top:224.4pt;width:434.22pt;height:230.22pt;mso-position-horizontal-relative:page;mso-position-vertical-relative:page;z-index:-983" coordorigin="1692,4488" coordsize="8684,4604">
            <v:shape style="position:absolute;left:1692;top:4488;width:8684;height:4604" coordorigin="1692,4488" coordsize="8684,4604" path="m10376,4488l1692,4488,1692,9092,10376,9092,10376,4488xe" filled="f" stroked="t" strokeweight="2.2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Interests: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-curric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and/or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hobbies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avocations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acceptable.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Teacher-ed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candidates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adolescents.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Candidates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4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separate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8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request.”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faculty,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indicates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optional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79" w:right="7378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Please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79" w:right="360" w:firstLine="7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Tradition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advice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een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might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consider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back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booklet.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79" w:right="510" w:firstLine="7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Although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“action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verbs”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still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considered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important,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aware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recent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trend.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organizati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computers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scanning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resumes.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scanned,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computers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quickly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79" w:right="278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review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sands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umes.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ever,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normally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scan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nouns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verbs.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ver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greater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scanning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uter.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79" w:right="479" w:firstLine="720"/>
        <w:sectPr>
          <w:pgMar w:header="0" w:footer="767" w:top="280" w:bottom="280" w:left="1680" w:right="172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essence,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verbs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impo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tant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descriptive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nouns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describe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quali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ications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titles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impo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72"/>
          <w:szCs w:val="72"/>
        </w:rPr>
        <w:jc w:val="left"/>
        <w:ind w:left="1365"/>
      </w:pPr>
      <w:r>
        <w:rPr>
          <w:rFonts w:cs="Stencil" w:hAnsi="Stencil" w:eastAsia="Stencil" w:ascii="Stencil"/>
          <w:spacing w:val="1"/>
          <w:w w:val="100"/>
          <w:sz w:val="72"/>
          <w:szCs w:val="72"/>
        </w:rPr>
        <w:t>SAMPL</w:t>
      </w:r>
      <w:r>
        <w:rPr>
          <w:rFonts w:cs="Stencil" w:hAnsi="Stencil" w:eastAsia="Stencil" w:ascii="Stencil"/>
          <w:spacing w:val="0"/>
          <w:w w:val="100"/>
          <w:sz w:val="72"/>
          <w:szCs w:val="72"/>
        </w:rPr>
        <w:t>E</w:t>
      </w:r>
      <w:r>
        <w:rPr>
          <w:rFonts w:cs="Stencil" w:hAnsi="Stencil" w:eastAsia="Stencil" w:ascii="Stencil"/>
          <w:spacing w:val="0"/>
          <w:w w:val="100"/>
          <w:sz w:val="72"/>
          <w:szCs w:val="72"/>
        </w:rPr>
        <w:t> </w:t>
      </w:r>
      <w:r>
        <w:rPr>
          <w:rFonts w:cs="Stencil" w:hAnsi="Stencil" w:eastAsia="Stencil" w:ascii="Stencil"/>
          <w:spacing w:val="1"/>
          <w:w w:val="100"/>
          <w:sz w:val="72"/>
          <w:szCs w:val="72"/>
        </w:rPr>
        <w:t>RESUMES</w:t>
      </w:r>
      <w:r>
        <w:rPr>
          <w:rFonts w:cs="Stencil" w:hAnsi="Stencil" w:eastAsia="Stencil" w:ascii="Stencil"/>
          <w:spacing w:val="0"/>
          <w:w w:val="100"/>
          <w:sz w:val="72"/>
          <w:szCs w:val="7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332"/>
      </w:pPr>
      <w:r>
        <w:pict>
          <v:shape type="#_x0000_t75" style="width:106.8pt;height:143.892pt">
            <v:imagedata o:title="" r:id="rId1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8"/>
        <w:ind w:left="128" w:right="13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Please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use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following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resumes</w:t>
      </w:r>
      <w:r>
        <w:rPr>
          <w:rFonts w:cs="Times New Roman" w:hAnsi="Times New Roman" w:eastAsia="Times New Roman" w:ascii="Times New Roman"/>
          <w:b/>
          <w:i/>
          <w:spacing w:val="-1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as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examples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only.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ind w:left="70" w:right="71"/>
        <w:sectPr>
          <w:pgMar w:header="0" w:footer="767" w:top="1240" w:bottom="280" w:left="1720" w:right="172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Look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all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40"/>
          <w:szCs w:val="40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resumes</w:t>
      </w:r>
      <w:r>
        <w:rPr>
          <w:rFonts w:cs="Times New Roman" w:hAnsi="Times New Roman" w:eastAsia="Times New Roman" w:ascii="Times New Roman"/>
          <w:b/>
          <w:i/>
          <w:spacing w:val="-1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before</w:t>
      </w:r>
      <w:r>
        <w:rPr>
          <w:rFonts w:cs="Times New Roman" w:hAnsi="Times New Roman" w:eastAsia="Times New Roman" w:ascii="Times New Roman"/>
          <w:b/>
          <w:i/>
          <w:spacing w:val="-1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begin</w:t>
      </w:r>
      <w:r>
        <w:rPr>
          <w:rFonts w:cs="Times New Roman" w:hAnsi="Times New Roman" w:eastAsia="Times New Roman" w:ascii="Times New Roman"/>
          <w:b/>
          <w:i/>
          <w:spacing w:val="-9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to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construct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your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own.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Your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resume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will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serve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best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if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it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is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unique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and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highlights</w:t>
      </w:r>
      <w:r>
        <w:rPr>
          <w:rFonts w:cs="Times New Roman" w:hAnsi="Times New Roman" w:eastAsia="Times New Roman" w:ascii="Times New Roman"/>
          <w:b/>
          <w:i/>
          <w:spacing w:val="-17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your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own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personal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qualifications.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Choosing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format</w:t>
      </w:r>
      <w:r>
        <w:rPr>
          <w:rFonts w:cs="Times New Roman" w:hAnsi="Times New Roman" w:eastAsia="Times New Roman" w:ascii="Times New Roman"/>
          <w:b/>
          <w:i/>
          <w:spacing w:val="-11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that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like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and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then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blending</w:t>
      </w:r>
      <w:r>
        <w:rPr>
          <w:rFonts w:cs="Times New Roman" w:hAnsi="Times New Roman" w:eastAsia="Times New Roman" w:ascii="Times New Roman"/>
          <w:b/>
          <w:i/>
          <w:spacing w:val="-1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bits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pieces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of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variety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examples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will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make</w:t>
      </w:r>
      <w:r>
        <w:rPr>
          <w:rFonts w:cs="Times New Roman" w:hAnsi="Times New Roman" w:eastAsia="Times New Roman" w:ascii="Times New Roman"/>
          <w:b/>
          <w:i/>
          <w:spacing w:val="-9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your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resume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appear</w:t>
      </w:r>
      <w:r>
        <w:rPr>
          <w:rFonts w:cs="Times New Roman" w:hAnsi="Times New Roman" w:eastAsia="Times New Roman" w:ascii="Times New Roman"/>
          <w:b/>
          <w:i/>
          <w:spacing w:val="-11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as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if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it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is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original.</w:t>
      </w:r>
      <w:r>
        <w:rPr>
          <w:rFonts w:cs="Times New Roman" w:hAnsi="Times New Roman" w:eastAsia="Times New Roman" w:ascii="Times New Roman"/>
          <w:b/>
          <w:i/>
          <w:spacing w:val="-1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Resumes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copied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from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somebody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else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or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produced</w:t>
      </w:r>
      <w:r>
        <w:rPr>
          <w:rFonts w:cs="Times New Roman" w:hAnsi="Times New Roman" w:eastAsia="Times New Roman" w:ascii="Times New Roman"/>
          <w:b/>
          <w:i/>
          <w:spacing w:val="-15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from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template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are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normally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not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as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effective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as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40"/>
          <w:szCs w:val="40"/>
        </w:rPr>
        <w:t>original</w:t>
      </w:r>
      <w:r>
        <w:rPr>
          <w:rFonts w:cs="Times New Roman" w:hAnsi="Times New Roman" w:eastAsia="Times New Roman" w:ascii="Times New Roman"/>
          <w:b/>
          <w:i/>
          <w:spacing w:val="-13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40"/>
          <w:szCs w:val="40"/>
        </w:rPr>
        <w:t>resumes.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5"/>
        <w:ind w:left="3403" w:right="338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Duncan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naldson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328" w:right="3307"/>
      </w:pPr>
      <w:r>
        <w:rPr>
          <w:rFonts w:cs="Times New Roman" w:hAnsi="Times New Roman" w:eastAsia="Times New Roman" w:ascii="Times New Roman"/>
          <w:color w:val="0000FF"/>
          <w:position w:val="-1"/>
          <w:sz w:val="24"/>
          <w:szCs w:val="24"/>
        </w:rPr>
      </w:r>
      <w:hyperlink r:id="rId1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Duncan444@upj.com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position w:val="0"/>
            <w:sz w:val="24"/>
            <w:szCs w:val="24"/>
          </w:rPr>
        </w:r>
      </w:hyperlink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Campus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Avenue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8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Altoona,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15947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(814)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555-8444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(814)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555-0023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Objec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Education: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3700" w:val="left"/>
        </w:tabs>
        <w:jc w:val="left"/>
        <w:ind w:left="820" w:right="40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Major: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Concentration: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47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Principles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Experience: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Subway,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aysburg,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Cashier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Sandwich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3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sandwiches,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transactions,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calculating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receipts.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Altoona,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15650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49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clothing,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transactions.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Altoona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Recreation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Altoona,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15947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Counselor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_-20_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Reference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20"/>
        <w:sectPr>
          <w:pgMar w:header="0" w:footer="767" w:top="56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6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David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Ensor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Coolidge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Kansas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64155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05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816/555-0499</w:t>
      </w:r>
      <w:hyperlink r:id="rId1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densor@aol.com</w:t>
        </w:r>
      </w:hyperlink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Objective: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Cooperative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ngineering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Johns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own,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15904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452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Q.P.A: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2.74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2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Drawing,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Mechanics/Statics,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Circuits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“C”,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Mechanics/Dyn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ics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Skills: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Hardware: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IBM-Co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ponents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95/98/NT/MF/2000/XP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Spreadsheets,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rawing/Painting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owerPoint,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AutoCAD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Languages: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“C”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_-April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4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questions,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calculate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deciphering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Fox’s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Pizza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Ebensburg,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15931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Deliverer/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izza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840" w:right="1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pizza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pgMar w:header="0" w:footer="767" w:top="660" w:bottom="280" w:left="1680" w:right="1720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Request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60"/>
        <w:ind w:left="3397" w:right="3379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James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Sharp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20"/>
        <w:ind w:left="3408" w:right="3388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Central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Avenue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" w:lineRule="exact" w:line="320"/>
        <w:ind w:left="3144" w:right="3125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Morristo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n,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NJ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07869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(201)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555-1212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3061" w:right="3040"/>
      </w:pPr>
      <w:hyperlink r:id="rId16">
        <w:r>
          <w:rPr>
            <w:rFonts w:cs="Times New Roman" w:hAnsi="Times New Roman" w:eastAsia="Times New Roman" w:ascii="Times New Roman"/>
            <w:w w:val="99"/>
            <w:sz w:val="28"/>
            <w:szCs w:val="28"/>
          </w:rPr>
          <w:t>Sharkj13@hot</w:t>
        </w:r>
        <w:r>
          <w:rPr>
            <w:rFonts w:cs="Times New Roman" w:hAnsi="Times New Roman" w:eastAsia="Times New Roman" w:ascii="Times New Roman"/>
            <w:spacing w:val="-2"/>
            <w:w w:val="99"/>
            <w:sz w:val="28"/>
            <w:szCs w:val="28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8"/>
            <w:szCs w:val="28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8"/>
            <w:szCs w:val="28"/>
          </w:rPr>
          <w:t>il.com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mmer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position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Engineering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Field.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University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Pittsburgh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hnstown,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Johnstown,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15904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Major: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Engineering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3" w:lineRule="exact" w:line="320"/>
        <w:ind w:left="120" w:right="46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Anticipated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Graduation: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May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20_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GPA: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2.74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 w:right="637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Courses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taken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date: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Calculus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II,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Com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unication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II,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Engineering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Drawing,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Physics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with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General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istry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with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Lab,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Engineering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Technology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Freshman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Seminar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WORK</w:t>
      </w:r>
      <w:r>
        <w:rPr>
          <w:rFonts w:cs="Times New Roman" w:hAnsi="Times New Roman" w:eastAsia="Times New Roman" w:ascii="Times New Roman"/>
          <w:i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Summer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Handyman.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Kise’s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Trailer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Park,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Boswell,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12345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3" w:lineRule="exact" w:line="320"/>
        <w:ind w:left="120" w:right="63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Responsible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wing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lawns,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conducting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general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intena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nce,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operating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weed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eater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electric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hedge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clippers.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June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20_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_-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American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Society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Intercollegiate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Ba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eball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Student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Tour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Guide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issions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Representative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Little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League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Baseball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Coach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603" w:right="1583"/>
        <w:sectPr>
          <w:pgMar w:header="0" w:footer="767" w:top="620" w:bottom="280" w:left="1680" w:right="17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REFERENCES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AVAILABLE</w:t>
      </w:r>
      <w:r>
        <w:rPr>
          <w:rFonts w:cs="Times New Roman" w:hAnsi="Times New Roman" w:eastAsia="Times New Roman" w:ascii="Times New Roman"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UPON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REQUEST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5"/>
        <w:ind w:left="3518" w:right="349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Horton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319" w:right="33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19832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Brookside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(814)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555-7857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5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secure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Relations.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unication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jor,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Junior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status,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tsburgh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270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Anticipated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graduation: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April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Q.P.A.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260" w:val="left"/>
        </w:tabs>
        <w:jc w:val="left"/>
        <w:spacing w:lineRule="exact" w:line="240"/>
        <w:ind w:left="2260" w:right="564" w:hanging="21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Public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Affairs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Work-study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Pittsburgh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Filed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newspaper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clippings,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wrote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alumni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9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newsletter,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swe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telephones,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brochures,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ilings,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gained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xperience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Desktop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ishing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Point.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April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0_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 w:right="226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Resident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stant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Pittsburgh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 w:right="17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70-room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programmed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activities,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chaired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dorm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council,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rvised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Resident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Clerks,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Resident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03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April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Salesperson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Boscov’s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55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advised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purchases.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20_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339" w:hanging="21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Presidential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Scholar,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Sigma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Honorary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Treasurer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Newman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President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UPJ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bassadors,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Trails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Yearbook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 w:right="1103" w:hanging="21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REF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James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Williams,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Affairs,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Pittsburgh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(814)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2260" w:right="17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Harry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Hilton,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Residence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Life,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Pittsburgh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(814)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11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Joan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Mabry,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Infants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ildren’s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Boscov’s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  <w:sectPr>
          <w:pgMar w:header="0" w:footer="767" w:top="66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(814)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8"/>
        <w:ind w:left="2967" w:right="2948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STEP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NIE</w:t>
      </w:r>
      <w:r>
        <w:rPr>
          <w:rFonts w:cs="Times New Roman" w:hAnsi="Times New Roman" w:eastAsia="Times New Roman" w:ascii="Times New Roman"/>
          <w:b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LO</w:t>
      </w:r>
      <w:r>
        <w:rPr>
          <w:rFonts w:cs="Times New Roman" w:hAnsi="Times New Roman" w:eastAsia="Times New Roman" w:ascii="Times New Roman"/>
          <w:b/>
          <w:spacing w:val="2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439" w:right="3417"/>
      </w:pPr>
      <w:r>
        <w:rPr>
          <w:rFonts w:cs="Times New Roman" w:hAnsi="Times New Roman" w:eastAsia="Times New Roman" w:ascii="Times New Roman"/>
          <w:color w:val="0000FF"/>
          <w:position w:val="-1"/>
          <w:sz w:val="24"/>
          <w:szCs w:val="24"/>
        </w:rPr>
      </w:r>
      <w:hyperlink r:id="rId1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Steph@abc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efj.com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Campus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3127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80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Monroeville,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15111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(412)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555-4212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(814)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555-1232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820" w:right="27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 w:right="46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Concentration: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Q.P.A.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2.91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2260" w:right="549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Netscape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ordPerfect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Wallet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Galleria,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Associate/Assistant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(full-ti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salarie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540" w:right="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Merchandising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display,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reconciliation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absence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anager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38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81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3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Brett’s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Cashier,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dwich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 w:right="81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iches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Honors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425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Fraternity)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Senator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767" w:top="66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55"/>
        <w:ind w:left="3487" w:right="3427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Dime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692" w:right="3629"/>
      </w:pPr>
      <w:hyperlink r:id="rId18"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di</w:t>
        </w:r>
        <w:r>
          <w:rPr>
            <w:rFonts w:cs="Times New Roman" w:hAnsi="Times New Roman" w:eastAsia="Times New Roman" w:ascii="Times New Roman"/>
            <w:spacing w:val="-2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e@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ahoo.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m</w:t>
        </w:r>
      </w:hyperlink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Address: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Addr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825" w:right="569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P.O.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112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left="860" w:right="116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Pitts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907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81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692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891" w:right="3831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OBJECT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40" w:right="9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tilize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ews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sports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ills.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842" w:right="3781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Pitts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hnst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aduati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rna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ogy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49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399" w:right="3341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RSE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HIG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LIG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TS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40" w:right="72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II,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Writin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t/Desig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agazine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Writing.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197" w:right="3138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ACT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Advocate,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WUPJ,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Vice-Pre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e-Out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rist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National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Society,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Honorary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ership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Society,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Dean’s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List.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814" w:right="3753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40"/>
      </w:pPr>
      <w:r>
        <w:rPr>
          <w:rFonts w:cs="Times New Roman" w:hAnsi="Times New Roman" w:eastAsia="Times New Roman" w:ascii="Times New Roman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Pitts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Jo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hnst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Paul’s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Pizza,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Pittsburgh,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Waitress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sto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  <w:u w:val="single" w:color="00000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Part-ti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ier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796" w:right="3739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  <w:u w:val="single" w:color="000000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4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Mart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Jo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alism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ersity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Pitts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rgh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Johnst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46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904</w:t>
            </w:r>
          </w:p>
        </w:tc>
        <w:tc>
          <w:tcPr>
            <w:tcW w:w="24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12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661</w:t>
            </w:r>
          </w:p>
        </w:tc>
      </w:tr>
      <w:tr>
        <w:trPr>
          <w:trHeight w:val="660" w:hRule="exact"/>
        </w:trPr>
        <w:tc>
          <w:tcPr>
            <w:tcW w:w="46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0" w:right="10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Mathew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John,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ul’s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Pizza,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Pitts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24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(41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767</w:t>
            </w:r>
          </w:p>
        </w:tc>
      </w:tr>
    </w:tbl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 w:right="1131"/>
        <w:sectPr>
          <w:pgMar w:header="0" w:footer="767" w:top="580" w:bottom="280" w:left="166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iversity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Pittsb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own,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904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661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70"/>
        <w:ind w:left="3046" w:right="3027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DAV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M.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RUSSELL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634" w:right="361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R.D.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Box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247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444" w:right="342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15904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2700" w:right="26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(814)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555-1212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ail: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FF"/>
          <w:spacing w:val="-3"/>
          <w:w w:val="100"/>
          <w:position w:val="-1"/>
          <w:sz w:val="22"/>
          <w:szCs w:val="22"/>
        </w:rPr>
      </w:r>
      <w:hyperlink r:id="rId19">
        <w:r>
          <w:rPr>
            <w:rFonts w:cs="Times New Roman" w:hAnsi="Times New Roman" w:eastAsia="Times New Roman" w:ascii="Times New Roman"/>
            <w:color w:val="0000FF"/>
            <w:spacing w:val="2"/>
            <w:w w:val="99"/>
            <w:position w:val="-1"/>
            <w:sz w:val="22"/>
            <w:szCs w:val="22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2"/>
            <w:w w:val="99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99"/>
            <w:position w:val="-1"/>
            <w:sz w:val="22"/>
            <w:szCs w:val="22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0"/>
            <w:w w:val="99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99"/>
            <w:position w:val="-1"/>
            <w:sz w:val="22"/>
            <w:szCs w:val="22"/>
            <w:u w:val="single" w:color="0000FF"/>
          </w:rPr>
          <w:t>r@lenz.avx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99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31"/>
        <w:ind w:left="3256" w:right="323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OBJECT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mechani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ngineering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involving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rch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712" w:right="3692"/>
      </w:pP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Pittsburgh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ohnstown,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credits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uation: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December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20_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Major: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Mechanical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chnolo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Q.P.A.: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3.03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109" w:right="309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(UPJ)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540" w:right="329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Mechanical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dergraduate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Church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Church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Vice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President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2319" w:right="23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CKG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3803" w:hanging="2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Summer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20_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Sportspal,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Position: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Factory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067" w:right="304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PERSONAL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STATEM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11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Raised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500-acre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igh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ars,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helped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Repaired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machiner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welding,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overhauled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engines.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lifts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variety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tractors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644" w:right="3625"/>
      </w:pP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REFE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67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Jonathan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Westcoff,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niversity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ittsburgh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ohnstown,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Johnstown,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1590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Mr.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ortspal,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Inc.,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14)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5-65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  <w:sectPr>
          <w:pgMar w:header="0" w:footer="767" w:top="520" w:bottom="280" w:left="170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McG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Church,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Johnstow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814)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Stencil" w:hAnsi="Stencil" w:eastAsia="Stencil" w:ascii="Stencil"/>
          <w:sz w:val="48"/>
          <w:szCs w:val="48"/>
        </w:rPr>
        <w:jc w:val="left"/>
        <w:ind w:left="2245"/>
      </w:pPr>
      <w:r>
        <w:rPr>
          <w:rFonts w:cs="Stencil" w:hAnsi="Stencil" w:eastAsia="Stencil" w:ascii="Stencil"/>
          <w:spacing w:val="0"/>
          <w:w w:val="100"/>
          <w:sz w:val="48"/>
          <w:szCs w:val="48"/>
        </w:rPr>
        <w:t>THE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COVER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 </w:t>
      </w:r>
      <w:r>
        <w:rPr>
          <w:rFonts w:cs="Stencil" w:hAnsi="Stencil" w:eastAsia="Stencil" w:ascii="Stencil"/>
          <w:spacing w:val="0"/>
          <w:w w:val="100"/>
          <w:sz w:val="48"/>
          <w:szCs w:val="48"/>
        </w:rPr>
        <w:t>LETTER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20" w:right="47" w:firstLine="360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purpose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know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qualified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employment.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ough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must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oyer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int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corresponds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minutes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interview,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manner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attitudes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conveyed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readily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person.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Therefore,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must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follow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cer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ain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carefully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ect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ers.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delines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llow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ng: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32"/>
          <w:szCs w:val="32"/>
        </w:rPr>
        <w:t>•</w:t>
      </w:r>
      <w:r>
        <w:rPr>
          <w:rFonts w:cs="Verdana" w:hAnsi="Verdana" w:eastAsia="Verdana" w:ascii="Verdana"/>
          <w:spacing w:val="7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Every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should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individually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typed.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tabs>
          <w:tab w:pos="840" w:val="left"/>
        </w:tabs>
        <w:jc w:val="left"/>
        <w:ind w:left="840" w:right="347" w:hanging="360"/>
      </w:pPr>
      <w:r>
        <w:rPr>
          <w:rFonts w:cs="Verdana" w:hAnsi="Verdana" w:eastAsia="Verdana" w:ascii="Verdana"/>
          <w:spacing w:val="0"/>
          <w:w w:val="100"/>
          <w:sz w:val="32"/>
          <w:szCs w:val="32"/>
        </w:rPr>
        <w:t>•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  <w:tab/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used.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colored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paper,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matching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paper.)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tabs>
          <w:tab w:pos="840" w:val="left"/>
        </w:tabs>
        <w:jc w:val="left"/>
        <w:ind w:left="840" w:right="120" w:hanging="360"/>
      </w:pPr>
      <w:r>
        <w:rPr>
          <w:rFonts w:cs="Verdana" w:hAnsi="Verdana" w:eastAsia="Verdana" w:ascii="Verdana"/>
          <w:spacing w:val="0"/>
          <w:w w:val="100"/>
          <w:sz w:val="32"/>
          <w:szCs w:val="32"/>
        </w:rPr>
        <w:t>•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  <w:tab/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must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conform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free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rs.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32"/>
          <w:szCs w:val="32"/>
        </w:rPr>
        <w:t>•</w:t>
      </w:r>
      <w:r>
        <w:rPr>
          <w:rFonts w:cs="Verdana" w:hAnsi="Verdana" w:eastAsia="Verdana" w:ascii="Verdana"/>
          <w:spacing w:val="7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tabs>
          <w:tab w:pos="840" w:val="left"/>
        </w:tabs>
        <w:jc w:val="left"/>
        <w:ind w:left="840" w:right="153" w:hanging="360"/>
      </w:pPr>
      <w:r>
        <w:rPr>
          <w:rFonts w:cs="Verdana" w:hAnsi="Verdana" w:eastAsia="Verdana" w:ascii="Verdana"/>
          <w:spacing w:val="0"/>
          <w:w w:val="100"/>
          <w:sz w:val="32"/>
          <w:szCs w:val="32"/>
        </w:rPr>
        <w:t>•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  <w:tab/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dica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terest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organization.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Receiving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gener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gives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imp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dis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ributed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indiscriminately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ganiza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pulled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hat.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480" w:right="144" w:firstLine="360"/>
        <w:sectPr>
          <w:pgMar w:header="0" w:footer="767" w:top="340" w:bottom="280" w:left="1680" w:right="17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guidelines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epar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tte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ows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examp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deal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solicitation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employers,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new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paper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ads,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placement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off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ce.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ese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idea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letters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written;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remember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reflect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your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qualities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employer.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NOT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SIMPLY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COPY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THESE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EXAMPLES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BE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CREATIVE!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7"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Referral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Faculty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Other: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29"/>
        <w:ind w:right="7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Forbes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Avenue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52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15555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01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25,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Mead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irector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X-caliber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Middlesex,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16656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ead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5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second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further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sheet.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3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average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further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qualifications.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633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Sincerely,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767" w:top="660" w:bottom="280" w:left="1680" w:right="1720"/>
          <w:pgSz w:w="12240" w:h="158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Enclosures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sectPr>
          <w:type w:val="continuous"/>
          <w:pgSz w:w="12240" w:h="15840"/>
          <w:pgMar w:top="1480" w:bottom="280" w:left="1680" w:right="1720"/>
          <w:cols w:num="2" w:equalWidth="off">
            <w:col w:w="1175" w:space="5065"/>
            <w:col w:w="2600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Agustin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9"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Ans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spaper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29"/>
        <w:ind w:right="11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35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89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Russell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Banker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Corporation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15789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Banker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5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Pittsb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 w:right="1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dergrad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debugging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faculty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Florida,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S/370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entioned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appreciated,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633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Sincerely,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767" w:top="300" w:bottom="280" w:left="1700" w:right="1720"/>
          <w:pgSz w:w="12240" w:h="158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Enclosure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sectPr>
          <w:type w:val="continuous"/>
          <w:pgSz w:w="12240" w:h="15840"/>
          <w:pgMar w:top="1480" w:bottom="280" w:left="1700" w:right="1720"/>
          <w:cols w:num="2" w:equalWidth="off">
            <w:col w:w="1062" w:space="5158"/>
            <w:col w:w="2600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Peace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9"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Direct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Solicitation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Organi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ation: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6240" w:right="48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15234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(412)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555-2789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77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Geoff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15907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Moore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2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journalism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Johnstown.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ditorial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jockey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radio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5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Because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enthusiasm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extracurric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broadcasting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especially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because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courses.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further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qualifications.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Radio.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_.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(814)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555-1234.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633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Sincerely,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767" w:top="300" w:bottom="280" w:left="1680" w:right="1720"/>
          <w:pgSz w:w="12240" w:h="15840"/>
        </w:sectPr>
      </w:pPr>
      <w:r>
        <w:rPr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Enclosure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Sweet</w:t>
      </w:r>
    </w:p>
    <w:sectPr>
      <w:type w:val="continuous"/>
      <w:pgSz w:w="12240" w:h="15840"/>
      <w:pgMar w:top="1480" w:bottom="280" w:left="1680" w:right="1720"/>
      <w:cols w:num="2" w:equalWidth="off">
        <w:col w:w="1082" w:space="5158"/>
        <w:col w:w="2600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8pt;margin-top:742.644pt;width:16pt;height:14pt;mso-position-horizontal-relative:page;mso-position-vertical-relative:page;z-index:-98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footer" Target="footer1.xml"/><Relationship Id="rId6" Type="http://schemas.openxmlformats.org/officeDocument/2006/relationships/image" Target="media\image2.png"/><Relationship Id="rId7" Type="http://schemas.openxmlformats.org/officeDocument/2006/relationships/image" Target="media\image3.png"/><Relationship Id="rId8" Type="http://schemas.openxmlformats.org/officeDocument/2006/relationships/image" Target="media\image4.png"/><Relationship Id="rId9" Type="http://schemas.openxmlformats.org/officeDocument/2006/relationships/image" Target="media\image5.png"/><Relationship Id="rId10" Type="http://schemas.openxmlformats.org/officeDocument/2006/relationships/image" Target="media\image6.png"/><Relationship Id="rId11" Type="http://schemas.openxmlformats.org/officeDocument/2006/relationships/hyperlink" Target="http://www.usajobs.opm.gov/" TargetMode="External"/><Relationship Id="rId12" Type="http://schemas.openxmlformats.org/officeDocument/2006/relationships/hyperlink" Target="http://www.scsc.state.pa.us/" TargetMode="External"/><Relationship Id="rId13" Type="http://schemas.openxmlformats.org/officeDocument/2006/relationships/image" Target="media\image7.png"/><Relationship Id="rId14" Type="http://schemas.openxmlformats.org/officeDocument/2006/relationships/hyperlink" Target="mailto:Duncan444@upj.com" TargetMode="External"/><Relationship Id="rId15" Type="http://schemas.openxmlformats.org/officeDocument/2006/relationships/hyperlink" Target="mailto:densor@aol.com" TargetMode="External"/><Relationship Id="rId16" Type="http://schemas.openxmlformats.org/officeDocument/2006/relationships/hyperlink" Target="mailto:Sharkj13@hotmail.com" TargetMode="External"/><Relationship Id="rId17" Type="http://schemas.openxmlformats.org/officeDocument/2006/relationships/hyperlink" Target="mailto:Steph@abc.efj.com" TargetMode="External"/><Relationship Id="rId18" Type="http://schemas.openxmlformats.org/officeDocument/2006/relationships/hyperlink" Target="mailto:dime@yahoo.com" TargetMode="External"/><Relationship Id="rId19" Type="http://schemas.openxmlformats.org/officeDocument/2006/relationships/hyperlink" Target="mailto:dmr@lenz.avx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